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1E457" w14:textId="4936EA2E" w:rsidR="00D530AB" w:rsidRDefault="00F352D2" w:rsidP="00D5111E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E12E1E" w:rsidRPr="004464F2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2211D9B0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21D906FC" w14:textId="2D57E2CE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»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IŠ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ENJE OBJEKTOV RDE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A DVORANA ŠRZ</w:t>
      </w:r>
      <w:r w:rsidR="00FF790F">
        <w:rPr>
          <w:rFonts w:ascii="Arial" w:hAnsi="Arial" w:cs="Arial"/>
          <w:color w:val="000000"/>
          <w:sz w:val="18"/>
          <w:szCs w:val="18"/>
        </w:rPr>
        <w:t>«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3DFA686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EDC76B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080D7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6FC199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83F1C9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DF98F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B62A26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6F8CBA" w14:textId="41EE4756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</w:t>
            </w:r>
            <w:r w:rsidR="00866B7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769C9B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3F324BD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FD16D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1421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126AEA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947A3C" w14:textId="6C490730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866B7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21FE5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7B29E7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06800E" w14:textId="6E97DB2F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  <w:r w:rsidR="00866B7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B4E9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8B2773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724FC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2AFE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6A052224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194A4C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82C67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23CC511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1FBA78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56C7D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8341152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060E7B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0A6C08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57B7EF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89455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35013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01C4D7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C1C64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E1879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99B24A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D4368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3DB02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B43A63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D9F0EA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FBF71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3D4B8868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15BCD91F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3954EDC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8E23DD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A6B818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0CB170EA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3223E4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097915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1AF49DD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E457B61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1A9AFED3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472E9C2D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622A34AD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3A132" w14:textId="77777777" w:rsidR="00ED5FAB" w:rsidRDefault="00ED5FAB" w:rsidP="006975C6">
      <w:pPr>
        <w:spacing w:after="0" w:line="240" w:lineRule="auto"/>
      </w:pPr>
      <w:r>
        <w:separator/>
      </w:r>
    </w:p>
  </w:endnote>
  <w:endnote w:type="continuationSeparator" w:id="0">
    <w:p w14:paraId="20C92F99" w14:textId="77777777" w:rsidR="00ED5FAB" w:rsidRDefault="00ED5FAB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8A538" w14:textId="77777777" w:rsidR="00ED5FAB" w:rsidRDefault="00ED5FAB" w:rsidP="006975C6">
      <w:pPr>
        <w:spacing w:after="0" w:line="240" w:lineRule="auto"/>
      </w:pPr>
      <w:r>
        <w:separator/>
      </w:r>
    </w:p>
  </w:footnote>
  <w:footnote w:type="continuationSeparator" w:id="0">
    <w:p w14:paraId="4BBA3010" w14:textId="77777777" w:rsidR="00ED5FAB" w:rsidRDefault="00ED5FAB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14BAD603" w14:textId="77777777" w:rsidTr="00B92F7B">
      <w:trPr>
        <w:trHeight w:val="1268"/>
      </w:trPr>
      <w:tc>
        <w:tcPr>
          <w:tcW w:w="851" w:type="dxa"/>
        </w:tcPr>
        <w:p w14:paraId="58ADDA40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209ABDC4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6B6ECCFC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3A8A2CAF" wp14:editId="61E0F749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EB0EB4F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693064995">
    <w:abstractNumId w:val="14"/>
  </w:num>
  <w:num w:numId="2" w16cid:durableId="530916273">
    <w:abstractNumId w:val="11"/>
  </w:num>
  <w:num w:numId="3" w16cid:durableId="237909032">
    <w:abstractNumId w:val="27"/>
  </w:num>
  <w:num w:numId="4" w16cid:durableId="1749185442">
    <w:abstractNumId w:val="8"/>
  </w:num>
  <w:num w:numId="5" w16cid:durableId="2018119572">
    <w:abstractNumId w:val="16"/>
  </w:num>
  <w:num w:numId="6" w16cid:durableId="1648240696">
    <w:abstractNumId w:val="6"/>
  </w:num>
  <w:num w:numId="7" w16cid:durableId="1769305031">
    <w:abstractNumId w:val="10"/>
  </w:num>
  <w:num w:numId="8" w16cid:durableId="1841039993">
    <w:abstractNumId w:val="20"/>
  </w:num>
  <w:num w:numId="9" w16cid:durableId="513693553">
    <w:abstractNumId w:val="17"/>
  </w:num>
  <w:num w:numId="10" w16cid:durableId="1282998652">
    <w:abstractNumId w:val="15"/>
  </w:num>
  <w:num w:numId="11" w16cid:durableId="1548374033">
    <w:abstractNumId w:val="13"/>
  </w:num>
  <w:num w:numId="12" w16cid:durableId="1820263581">
    <w:abstractNumId w:val="25"/>
  </w:num>
  <w:num w:numId="13" w16cid:durableId="316878965">
    <w:abstractNumId w:val="26"/>
  </w:num>
  <w:num w:numId="14" w16cid:durableId="1319922300">
    <w:abstractNumId w:val="9"/>
  </w:num>
  <w:num w:numId="15" w16cid:durableId="1932541461">
    <w:abstractNumId w:val="23"/>
  </w:num>
  <w:num w:numId="16" w16cid:durableId="1379665990">
    <w:abstractNumId w:val="4"/>
  </w:num>
  <w:num w:numId="17" w16cid:durableId="1774474714">
    <w:abstractNumId w:val="7"/>
  </w:num>
  <w:num w:numId="18" w16cid:durableId="1175851072">
    <w:abstractNumId w:val="21"/>
  </w:num>
  <w:num w:numId="19" w16cid:durableId="1117867933">
    <w:abstractNumId w:val="5"/>
  </w:num>
  <w:num w:numId="20" w16cid:durableId="1781218683">
    <w:abstractNumId w:val="12"/>
  </w:num>
  <w:num w:numId="21" w16cid:durableId="511453608">
    <w:abstractNumId w:val="22"/>
  </w:num>
  <w:num w:numId="22" w16cid:durableId="1081830371">
    <w:abstractNumId w:val="18"/>
  </w:num>
  <w:num w:numId="23" w16cid:durableId="1830712739">
    <w:abstractNumId w:val="3"/>
  </w:num>
  <w:num w:numId="24" w16cid:durableId="1594314332">
    <w:abstractNumId w:val="19"/>
  </w:num>
  <w:num w:numId="25" w16cid:durableId="101993254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1DDA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0CED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AA2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183A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47D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A7C4F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6CB8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4F2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2A26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5DE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30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1DD7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5A68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1ADF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6B73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0C4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2A47"/>
    <w:rsid w:val="008D7B0B"/>
    <w:rsid w:val="008E051B"/>
    <w:rsid w:val="008E112F"/>
    <w:rsid w:val="008E2352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5E87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7F8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E603E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111E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2E1E"/>
    <w:rsid w:val="00E147FC"/>
    <w:rsid w:val="00E156FF"/>
    <w:rsid w:val="00E1639E"/>
    <w:rsid w:val="00E16AE8"/>
    <w:rsid w:val="00E171FD"/>
    <w:rsid w:val="00E208BB"/>
    <w:rsid w:val="00E21027"/>
    <w:rsid w:val="00E277BC"/>
    <w:rsid w:val="00E30F9D"/>
    <w:rsid w:val="00E33B9C"/>
    <w:rsid w:val="00E33CAA"/>
    <w:rsid w:val="00E35F81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5FAB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193"/>
    <w:rsid w:val="00F224F6"/>
    <w:rsid w:val="00F23165"/>
    <w:rsid w:val="00F24D15"/>
    <w:rsid w:val="00F313AF"/>
    <w:rsid w:val="00F3261E"/>
    <w:rsid w:val="00F32938"/>
    <w:rsid w:val="00F352D2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FB84F"/>
  <w15:docId w15:val="{2D4284C6-1857-43B1-B60A-0531C4C6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ED848-3D97-4FDC-9C6C-FFAC46DC7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Jovan Neža</cp:lastModifiedBy>
  <cp:revision>4</cp:revision>
  <cp:lastPrinted>2018-05-24T06:40:00Z</cp:lastPrinted>
  <dcterms:created xsi:type="dcterms:W3CDTF">2024-11-26T11:54:00Z</dcterms:created>
  <dcterms:modified xsi:type="dcterms:W3CDTF">2024-11-27T06:48:00Z</dcterms:modified>
</cp:coreProperties>
</file>